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331BF5F"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7E07010" w14:textId="77777777">
        <w:trPr>
          <w:trHeight w:val="1132"/>
        </w:trPr>
        <w:tc>
          <w:tcPr>
            <w:tcW w:w="10434" w:type="dxa"/>
          </w:tcPr>
          <w:p w14:paraId="768748CB" w14:textId="77777777" w:rsidR="00541CA3" w:rsidRDefault="00A6515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F64EF81" wp14:editId="3263240F">
                  <wp:extent cx="1031240" cy="600710"/>
                  <wp:effectExtent l="0" t="0" r="0" b="0"/>
                  <wp:docPr id="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2"/>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710"/>
                          </a:xfrm>
                          <a:prstGeom prst="rect">
                            <a:avLst/>
                          </a:prstGeom>
                          <a:noFill/>
                          <a:ln>
                            <a:noFill/>
                          </a:ln>
                        </pic:spPr>
                      </pic:pic>
                    </a:graphicData>
                  </a:graphic>
                </wp:inline>
              </w:drawing>
            </w:r>
          </w:p>
          <w:p w14:paraId="3F00972C"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4B43D64"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1A3E6F7"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283809F4" w14:textId="77777777" w:rsidR="009B1CD0" w:rsidRDefault="009B1CD0" w:rsidP="00844DAA">
      <w:pPr>
        <w:tabs>
          <w:tab w:val="left" w:pos="851"/>
        </w:tabs>
        <w:sectPr w:rsidR="009B1CD0">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E5271A0" w14:textId="77777777">
        <w:tc>
          <w:tcPr>
            <w:tcW w:w="9002" w:type="dxa"/>
            <w:shd w:val="clear" w:color="auto" w:fill="66CCFF"/>
          </w:tcPr>
          <w:p w14:paraId="08E29DF3"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8D2319D"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32C65909" w14:textId="77777777" w:rsidR="009B1CD0" w:rsidRDefault="00E47798" w:rsidP="0083205E">
            <w:pPr>
              <w:pStyle w:val="Titre8"/>
              <w:tabs>
                <w:tab w:val="left" w:pos="851"/>
                <w:tab w:val="right" w:pos="9639"/>
              </w:tabs>
              <w:spacing w:before="120" w:after="120"/>
            </w:pPr>
            <w:r>
              <w:rPr>
                <w:caps/>
                <w:sz w:val="28"/>
                <w:szCs w:val="28"/>
              </w:rPr>
              <w:t>ATTRI1</w:t>
            </w:r>
          </w:p>
        </w:tc>
      </w:tr>
    </w:tbl>
    <w:p w14:paraId="3BDE12A4"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9C5C751" w14:textId="77777777">
        <w:tc>
          <w:tcPr>
            <w:tcW w:w="10277" w:type="dxa"/>
            <w:shd w:val="clear" w:color="auto" w:fill="66CCFF"/>
          </w:tcPr>
          <w:p w14:paraId="517DFFA9"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37C4EDB" w14:textId="77777777" w:rsidR="009B1CD0" w:rsidRDefault="009B1CD0" w:rsidP="006C4338">
      <w:pPr>
        <w:tabs>
          <w:tab w:val="left" w:pos="426"/>
          <w:tab w:val="left" w:pos="851"/>
        </w:tabs>
        <w:jc w:val="both"/>
      </w:pPr>
    </w:p>
    <w:p w14:paraId="32EA1EFF"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AB3E4A4" w14:textId="77777777" w:rsidR="00876A73" w:rsidRDefault="00876A73" w:rsidP="005846FB">
      <w:pPr>
        <w:tabs>
          <w:tab w:val="left" w:pos="426"/>
          <w:tab w:val="left" w:pos="851"/>
        </w:tabs>
        <w:jc w:val="both"/>
        <w:rPr>
          <w:rFonts w:ascii="Arial" w:hAnsi="Arial" w:cs="Arial"/>
        </w:rPr>
      </w:pPr>
    </w:p>
    <w:p w14:paraId="425756C6" w14:textId="77777777" w:rsidR="00876A73" w:rsidRDefault="006D3391" w:rsidP="006D3391">
      <w:pPr>
        <w:tabs>
          <w:tab w:val="left" w:pos="426"/>
          <w:tab w:val="left" w:pos="851"/>
        </w:tabs>
        <w:jc w:val="both"/>
        <w:rPr>
          <w:rFonts w:ascii="Arial" w:hAnsi="Arial" w:cs="Arial"/>
        </w:rPr>
      </w:pPr>
      <w:r w:rsidRPr="006D3391">
        <w:rPr>
          <w:rFonts w:ascii="Arial" w:hAnsi="Arial" w:cs="Arial"/>
          <w:b/>
          <w:bCs/>
        </w:rPr>
        <w:t>MISSION DE CONDUITE D’OPERATION</w:t>
      </w:r>
      <w:r>
        <w:rPr>
          <w:rFonts w:ascii="Arial" w:hAnsi="Arial" w:cs="Arial"/>
          <w:b/>
          <w:bCs/>
        </w:rPr>
        <w:t xml:space="preserve"> </w:t>
      </w:r>
      <w:r w:rsidRPr="006D3391">
        <w:rPr>
          <w:rFonts w:ascii="Arial" w:hAnsi="Arial" w:cs="Arial"/>
          <w:b/>
          <w:bCs/>
        </w:rPr>
        <w:t>POUR LA RESTRUCTURATION DU SITE DE BEL AIR À THIONVILLE</w:t>
      </w:r>
    </w:p>
    <w:p w14:paraId="2BA8B2B0" w14:textId="77777777" w:rsidR="009B1CD0" w:rsidRDefault="009B1CD0" w:rsidP="005846FB">
      <w:pPr>
        <w:tabs>
          <w:tab w:val="left" w:pos="426"/>
          <w:tab w:val="left" w:pos="851"/>
        </w:tabs>
        <w:jc w:val="both"/>
        <w:rPr>
          <w:rFonts w:ascii="Arial" w:hAnsi="Arial" w:cs="Arial"/>
        </w:rPr>
      </w:pPr>
    </w:p>
    <w:p w14:paraId="01DBCBB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823647A"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0D28838" w14:textId="77777777" w:rsidR="009B1CD0" w:rsidRDefault="009B1CD0" w:rsidP="00934503">
      <w:pPr>
        <w:tabs>
          <w:tab w:val="left" w:pos="426"/>
          <w:tab w:val="left" w:pos="851"/>
        </w:tabs>
        <w:jc w:val="both"/>
        <w:rPr>
          <w:rFonts w:ascii="Arial" w:hAnsi="Arial" w:cs="Arial"/>
        </w:rPr>
      </w:pPr>
    </w:p>
    <w:p w14:paraId="17C0AC68"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55A2C003" w14:textId="77777777" w:rsidR="009B1CD0" w:rsidRDefault="009B1CD0" w:rsidP="009B45B9">
      <w:pPr>
        <w:tabs>
          <w:tab w:val="left" w:pos="426"/>
          <w:tab w:val="left" w:pos="851"/>
        </w:tabs>
        <w:jc w:val="both"/>
        <w:rPr>
          <w:rFonts w:ascii="Arial" w:hAnsi="Arial" w:cs="Arial"/>
        </w:rPr>
      </w:pPr>
    </w:p>
    <w:p w14:paraId="5FAD0FB3"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0D40335A" w14:textId="77777777" w:rsidR="004C5755" w:rsidRDefault="009B1CD0" w:rsidP="006D3391">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72FEB7B1" w14:textId="77777777" w:rsidR="009B1CD0" w:rsidRDefault="009B1CD0" w:rsidP="006B5057">
      <w:pPr>
        <w:pStyle w:val="fcasegauche"/>
        <w:tabs>
          <w:tab w:val="left" w:pos="851"/>
        </w:tabs>
        <w:spacing w:before="120" w:after="0"/>
        <w:ind w:left="426" w:firstLine="0"/>
        <w:rPr>
          <w:rFonts w:ascii="Arial" w:hAnsi="Arial" w:cs="Arial"/>
          <w:iCs/>
        </w:rPr>
      </w:pPr>
    </w:p>
    <w:p w14:paraId="30DA03C1" w14:textId="77777777" w:rsidR="009B1CD0" w:rsidRDefault="007D7A6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à l’offre de base</w:t>
      </w:r>
      <w:r w:rsidR="004C5755">
        <w:rPr>
          <w:rFonts w:ascii="Arial" w:hAnsi="Arial" w:cs="Arial"/>
        </w:rPr>
        <w:t> ;</w:t>
      </w:r>
    </w:p>
    <w:p w14:paraId="36CEBFBB" w14:textId="77777777" w:rsidR="009B1CD0" w:rsidRDefault="009B1CD0" w:rsidP="005846FB">
      <w:pPr>
        <w:pStyle w:val="fcasegauche"/>
        <w:tabs>
          <w:tab w:val="left" w:pos="851"/>
        </w:tabs>
        <w:spacing w:after="0"/>
        <w:rPr>
          <w:rFonts w:ascii="Arial" w:hAnsi="Arial" w:cs="Arial"/>
        </w:rPr>
      </w:pPr>
    </w:p>
    <w:p w14:paraId="349E40C0"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626DB18" w14:textId="77777777" w:rsidR="006B5057" w:rsidRDefault="006B5057" w:rsidP="005846FB">
      <w:pPr>
        <w:pStyle w:val="fcasegauche"/>
        <w:tabs>
          <w:tab w:val="left" w:pos="851"/>
        </w:tabs>
        <w:spacing w:after="0"/>
        <w:rPr>
          <w:rFonts w:ascii="Arial" w:hAnsi="Arial" w:cs="Arial"/>
        </w:rPr>
      </w:pPr>
    </w:p>
    <w:p w14:paraId="0BAFFD4A"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7994C3FD" w14:textId="77777777" w:rsidR="006B5057" w:rsidRDefault="006B5057" w:rsidP="005846FB">
      <w:pPr>
        <w:pStyle w:val="fcasegauche"/>
        <w:tabs>
          <w:tab w:val="left" w:pos="851"/>
        </w:tabs>
        <w:spacing w:after="0"/>
        <w:ind w:left="0" w:firstLine="0"/>
        <w:rPr>
          <w:rFonts w:ascii="Arial" w:hAnsi="Arial" w:cs="Arial"/>
        </w:rPr>
      </w:pPr>
    </w:p>
    <w:p w14:paraId="5B2FC562"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362969" w14:textId="77777777">
        <w:tc>
          <w:tcPr>
            <w:tcW w:w="10277" w:type="dxa"/>
            <w:shd w:val="clear" w:color="auto" w:fill="66CCFF"/>
          </w:tcPr>
          <w:p w14:paraId="52B41FD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FDF84BA" w14:textId="77777777" w:rsidR="009B1CD0" w:rsidRDefault="009B1CD0" w:rsidP="006C4338">
      <w:pPr>
        <w:tabs>
          <w:tab w:val="left" w:pos="851"/>
        </w:tabs>
      </w:pPr>
    </w:p>
    <w:p w14:paraId="2CF39668"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17DDEE86"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8143CE2" w14:textId="77777777" w:rsidR="009B1CD0" w:rsidRDefault="009B1CD0" w:rsidP="005846FB">
      <w:pPr>
        <w:tabs>
          <w:tab w:val="left" w:pos="851"/>
        </w:tabs>
        <w:rPr>
          <w:rFonts w:ascii="Arial" w:hAnsi="Arial" w:cs="Arial"/>
        </w:rPr>
      </w:pPr>
    </w:p>
    <w:p w14:paraId="7B707866"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4C7DA24" w14:textId="77777777" w:rsidR="006D3391" w:rsidRPr="006D3391" w:rsidRDefault="006D3391" w:rsidP="006D3391">
      <w:pPr>
        <w:tabs>
          <w:tab w:val="left" w:pos="851"/>
        </w:tabs>
        <w:spacing w:before="120"/>
        <w:ind w:left="1135" w:hanging="284"/>
        <w:jc w:val="both"/>
        <w:rPr>
          <w:rFonts w:ascii="Arial" w:hAnsi="Arial" w:cs="Arial"/>
        </w:rPr>
      </w:pPr>
      <w:r w:rsidRPr="006D3391">
        <w:fldChar w:fldCharType="begin">
          <w:ffData>
            <w:name w:val=""/>
            <w:enabled/>
            <w:calcOnExit w:val="0"/>
            <w:checkBox>
              <w:size w:val="20"/>
              <w:default w:val="1"/>
            </w:checkBox>
          </w:ffData>
        </w:fldChar>
      </w:r>
      <w:r w:rsidRPr="006D3391">
        <w:instrText xml:space="preserve"> FORMCHECKBOX </w:instrText>
      </w:r>
      <w:r w:rsidRPr="006D3391">
        <w:fldChar w:fldCharType="end"/>
      </w:r>
      <w:r w:rsidRPr="006D3391">
        <w:rPr>
          <w:rFonts w:ascii="Arial" w:hAnsi="Arial" w:cs="Arial"/>
        </w:rPr>
        <w:t xml:space="preserve"> AE Annexe 1 BPU DPGF</w:t>
      </w:r>
    </w:p>
    <w:p w14:paraId="22085EF0" w14:textId="77777777" w:rsidR="006D3391" w:rsidRPr="006D3391" w:rsidRDefault="006D3391" w:rsidP="006D3391">
      <w:pPr>
        <w:tabs>
          <w:tab w:val="left" w:pos="851"/>
        </w:tabs>
        <w:spacing w:before="120"/>
        <w:ind w:left="1135" w:hanging="284"/>
        <w:jc w:val="both"/>
        <w:rPr>
          <w:rFonts w:ascii="Arial" w:hAnsi="Arial" w:cs="Arial"/>
        </w:rPr>
      </w:pPr>
      <w:r w:rsidRPr="006D3391">
        <w:fldChar w:fldCharType="begin">
          <w:ffData>
            <w:name w:val=""/>
            <w:enabled/>
            <w:calcOnExit w:val="0"/>
            <w:checkBox>
              <w:size w:val="20"/>
              <w:default w:val="1"/>
            </w:checkBox>
          </w:ffData>
        </w:fldChar>
      </w:r>
      <w:r w:rsidRPr="006D3391">
        <w:instrText xml:space="preserve"> FORMCHECKBOX </w:instrText>
      </w:r>
      <w:r w:rsidRPr="006D3391">
        <w:fldChar w:fldCharType="end"/>
      </w:r>
      <w:r w:rsidRPr="006D3391">
        <w:rPr>
          <w:rFonts w:ascii="Arial" w:hAnsi="Arial" w:cs="Arial"/>
        </w:rPr>
        <w:t xml:space="preserve"> AE annexe délais PT</w:t>
      </w:r>
    </w:p>
    <w:p w14:paraId="362ED815" w14:textId="77777777" w:rsidR="006D3391" w:rsidRPr="006D3391" w:rsidRDefault="006D3391" w:rsidP="006D3391">
      <w:pPr>
        <w:tabs>
          <w:tab w:val="left" w:pos="851"/>
        </w:tabs>
        <w:spacing w:before="120"/>
        <w:ind w:left="1135" w:hanging="284"/>
        <w:jc w:val="both"/>
        <w:rPr>
          <w:rFonts w:ascii="Arial" w:hAnsi="Arial" w:cs="Arial"/>
          <w:b/>
          <w:bCs/>
        </w:rPr>
      </w:pPr>
      <w:r w:rsidRPr="006D3391">
        <w:fldChar w:fldCharType="begin">
          <w:ffData>
            <w:name w:val=""/>
            <w:enabled/>
            <w:calcOnExit w:val="0"/>
            <w:checkBox>
              <w:size w:val="20"/>
              <w:default w:val="1"/>
            </w:checkBox>
          </w:ffData>
        </w:fldChar>
      </w:r>
      <w:r w:rsidRPr="006D3391">
        <w:instrText xml:space="preserve"> FORMCHECKBOX </w:instrText>
      </w:r>
      <w:r w:rsidRPr="006D3391">
        <w:fldChar w:fldCharType="end"/>
      </w:r>
      <w:r w:rsidRPr="006D3391">
        <w:rPr>
          <w:rFonts w:ascii="Arial" w:hAnsi="Arial" w:cs="Arial"/>
        </w:rPr>
        <w:t xml:space="preserve"> CCAP COP Bel Air et ses annexes</w:t>
      </w:r>
    </w:p>
    <w:p w14:paraId="3E246EA0" w14:textId="77777777" w:rsidR="009B1CD0" w:rsidRPr="006D3391" w:rsidRDefault="00CD4619" w:rsidP="005846FB">
      <w:pPr>
        <w:tabs>
          <w:tab w:val="left" w:pos="851"/>
        </w:tabs>
        <w:spacing w:before="120"/>
        <w:ind w:left="1135" w:hanging="284"/>
        <w:jc w:val="both"/>
      </w:pPr>
      <w:r w:rsidRPr="006D3391">
        <w:fldChar w:fldCharType="begin">
          <w:ffData>
            <w:name w:val=""/>
            <w:enabled/>
            <w:calcOnExit w:val="0"/>
            <w:checkBox>
              <w:size w:val="20"/>
              <w:default w:val="1"/>
            </w:checkBox>
          </w:ffData>
        </w:fldChar>
      </w:r>
      <w:r w:rsidRPr="006D3391">
        <w:instrText xml:space="preserve"> FORMCHECKBOX </w:instrText>
      </w:r>
      <w:r w:rsidRPr="006D3391">
        <w:fldChar w:fldCharType="end"/>
      </w:r>
      <w:r w:rsidR="009B1CD0" w:rsidRPr="006D3391">
        <w:rPr>
          <w:rFonts w:ascii="Arial" w:hAnsi="Arial" w:cs="Arial"/>
        </w:rPr>
        <w:t xml:space="preserve"> CCAG</w:t>
      </w:r>
      <w:r w:rsidRPr="006D3391">
        <w:rPr>
          <w:rFonts w:ascii="Arial" w:hAnsi="Arial" w:cs="Arial"/>
        </w:rPr>
        <w:t xml:space="preserve"> PI </w:t>
      </w:r>
      <w:r w:rsidR="006D3391" w:rsidRPr="006D3391">
        <w:rPr>
          <w:rFonts w:ascii="Arial" w:hAnsi="Arial" w:cs="Arial"/>
        </w:rPr>
        <w:t>2021</w:t>
      </w:r>
    </w:p>
    <w:p w14:paraId="16B4D787" w14:textId="77777777" w:rsidR="009B1CD0" w:rsidRPr="006D3391" w:rsidRDefault="00CD4619" w:rsidP="0061068C">
      <w:pPr>
        <w:tabs>
          <w:tab w:val="left" w:pos="851"/>
        </w:tabs>
        <w:spacing w:before="120"/>
        <w:ind w:left="1135" w:hanging="284"/>
        <w:jc w:val="both"/>
      </w:pPr>
      <w:r w:rsidRPr="006D3391">
        <w:fldChar w:fldCharType="begin">
          <w:ffData>
            <w:name w:val=""/>
            <w:enabled/>
            <w:calcOnExit w:val="0"/>
            <w:checkBox>
              <w:size w:val="20"/>
              <w:default w:val="1"/>
            </w:checkBox>
          </w:ffData>
        </w:fldChar>
      </w:r>
      <w:r w:rsidRPr="006D3391">
        <w:instrText xml:space="preserve"> FORMCHECKBOX </w:instrText>
      </w:r>
      <w:r w:rsidRPr="006D3391">
        <w:fldChar w:fldCharType="end"/>
      </w:r>
      <w:r w:rsidR="009B1CD0" w:rsidRPr="006D3391">
        <w:rPr>
          <w:rFonts w:ascii="Arial" w:hAnsi="Arial" w:cs="Arial"/>
        </w:rPr>
        <w:t xml:space="preserve"> CCTP</w:t>
      </w:r>
      <w:r w:rsidR="006D3391" w:rsidRPr="006D3391">
        <w:rPr>
          <w:rFonts w:ascii="Arial" w:hAnsi="Arial" w:cs="Arial"/>
        </w:rPr>
        <w:t xml:space="preserve"> COP Bel Air</w:t>
      </w:r>
    </w:p>
    <w:p w14:paraId="32BD22FF" w14:textId="77777777" w:rsidR="009B1CD0" w:rsidRDefault="00CD4619" w:rsidP="00CD4619">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 xml:space="preserve"> Autres</w:t>
      </w:r>
      <w:r>
        <w:rPr>
          <w:rFonts w:ascii="Arial" w:hAnsi="Arial" w:cs="Arial"/>
        </w:rPr>
        <w:t> : Règlement de la consultation</w:t>
      </w:r>
      <w:r w:rsidR="006D3391">
        <w:rPr>
          <w:rFonts w:ascii="Arial" w:hAnsi="Arial" w:cs="Arial"/>
        </w:rPr>
        <w:t xml:space="preserve"> et ses annexe</w:t>
      </w:r>
    </w:p>
    <w:p w14:paraId="1CF45905" w14:textId="77777777" w:rsidR="00E4756F" w:rsidRDefault="00E4756F" w:rsidP="00CD4619">
      <w:pPr>
        <w:tabs>
          <w:tab w:val="left" w:pos="851"/>
        </w:tabs>
        <w:spacing w:before="120"/>
        <w:ind w:left="1135" w:hanging="284"/>
        <w:jc w:val="both"/>
        <w:rPr>
          <w:rFonts w:ascii="Arial" w:hAnsi="Arial" w:cs="Arial"/>
        </w:rPr>
      </w:pPr>
    </w:p>
    <w:p w14:paraId="6507DA20"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947D823" w14:textId="77777777" w:rsidR="009B1CD0" w:rsidRDefault="009B1CD0" w:rsidP="0083205E">
      <w:pPr>
        <w:tabs>
          <w:tab w:val="left" w:pos="851"/>
        </w:tabs>
        <w:jc w:val="both"/>
        <w:rPr>
          <w:rFonts w:ascii="Arial" w:hAnsi="Arial" w:cs="Arial"/>
        </w:rPr>
      </w:pPr>
    </w:p>
    <w:p w14:paraId="543BA0BD"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E924D67" w14:textId="77777777" w:rsidR="009B1CD0" w:rsidRDefault="009B1CD0" w:rsidP="0083205E">
      <w:pPr>
        <w:tabs>
          <w:tab w:val="left" w:pos="851"/>
        </w:tabs>
        <w:jc w:val="both"/>
        <w:rPr>
          <w:rFonts w:ascii="Arial" w:hAnsi="Arial" w:cs="Arial"/>
        </w:rPr>
      </w:pPr>
    </w:p>
    <w:p w14:paraId="1DB01A9F" w14:textId="77777777" w:rsidR="009B1CD0" w:rsidRDefault="007D7A65" w:rsidP="0083205E">
      <w:pPr>
        <w:tabs>
          <w:tab w:val="left" w:pos="851"/>
        </w:tabs>
        <w:spacing w:before="120"/>
        <w:ind w:left="1701"/>
        <w:jc w:val="both"/>
        <w:rPr>
          <w:rFonts w:ascii="Arial" w:hAnsi="Arial"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07FA1411" w14:textId="77777777" w:rsidR="009B1CD0" w:rsidRDefault="009B1CD0" w:rsidP="006D3391">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FE07C89" w14:textId="77777777" w:rsidR="009B1CD0" w:rsidRDefault="009B1CD0" w:rsidP="009B45B9">
      <w:pPr>
        <w:tabs>
          <w:tab w:val="left" w:pos="851"/>
        </w:tabs>
        <w:jc w:val="both"/>
        <w:rPr>
          <w:rFonts w:ascii="Arial" w:hAnsi="Arial" w:cs="Arial"/>
        </w:rPr>
      </w:pPr>
    </w:p>
    <w:p w14:paraId="02165BA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2EC5EA6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9BD8299" w14:textId="77777777" w:rsidR="009B1CD0" w:rsidRDefault="009B1CD0" w:rsidP="009B45B9">
      <w:pPr>
        <w:tabs>
          <w:tab w:val="left" w:pos="851"/>
        </w:tabs>
        <w:jc w:val="both"/>
        <w:rPr>
          <w:rFonts w:ascii="Arial" w:hAnsi="Arial" w:cs="Arial"/>
        </w:rPr>
      </w:pPr>
    </w:p>
    <w:p w14:paraId="764825F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8E61EDF"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F3B2143" w14:textId="77777777" w:rsidR="006B5057" w:rsidRDefault="006B5057" w:rsidP="009B45B9">
      <w:pPr>
        <w:pStyle w:val="fcase1ertab"/>
        <w:tabs>
          <w:tab w:val="left" w:pos="851"/>
        </w:tabs>
        <w:ind w:left="0" w:firstLine="0"/>
        <w:rPr>
          <w:rFonts w:ascii="Arial" w:hAnsi="Arial" w:cs="Arial"/>
        </w:rPr>
      </w:pPr>
    </w:p>
    <w:p w14:paraId="5A77CF6B"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415D3209"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2F5547E8"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75B45171"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21A544CD"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5C4D43C3"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B2D8122"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3BBFC168"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466B7445"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3584B77" w14:textId="77777777" w:rsidR="009B1CD0" w:rsidRDefault="009B1CD0" w:rsidP="004C5755">
      <w:pPr>
        <w:pStyle w:val="fcase1ertab"/>
        <w:spacing w:before="120"/>
        <w:ind w:left="567" w:firstLine="0"/>
      </w:pPr>
      <w:r>
        <w:rPr>
          <w:rFonts w:ascii="Arial" w:hAnsi="Arial" w:cs="Arial"/>
          <w:u w:val="single"/>
        </w:rPr>
        <w:t>OU</w:t>
      </w:r>
    </w:p>
    <w:p w14:paraId="0D53EA40"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674E60CE" w14:textId="77777777" w:rsidR="009B1CD0" w:rsidRDefault="009B1CD0" w:rsidP="009B45B9">
      <w:pPr>
        <w:pStyle w:val="fcasegauche"/>
        <w:tabs>
          <w:tab w:val="left" w:pos="851"/>
        </w:tabs>
        <w:spacing w:after="0"/>
        <w:ind w:left="0" w:firstLine="0"/>
        <w:rPr>
          <w:rFonts w:ascii="Arial" w:hAnsi="Arial" w:cs="Arial"/>
        </w:rPr>
      </w:pPr>
    </w:p>
    <w:p w14:paraId="44E4AA95" w14:textId="77777777" w:rsidR="006D3391" w:rsidRDefault="006D3391" w:rsidP="009B45B9">
      <w:pPr>
        <w:pStyle w:val="fcasegauche"/>
        <w:tabs>
          <w:tab w:val="left" w:pos="851"/>
        </w:tabs>
        <w:spacing w:after="0"/>
        <w:ind w:left="0" w:firstLine="0"/>
        <w:rPr>
          <w:rFonts w:ascii="Arial" w:hAnsi="Arial" w:cs="Arial"/>
        </w:rPr>
      </w:pPr>
    </w:p>
    <w:p w14:paraId="1370F79D"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FD8019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CC13F71" w14:textId="77777777" w:rsidR="00036500" w:rsidRDefault="00036500" w:rsidP="009B45B9">
      <w:pPr>
        <w:tabs>
          <w:tab w:val="left" w:pos="851"/>
          <w:tab w:val="left" w:pos="6237"/>
        </w:tabs>
        <w:rPr>
          <w:rFonts w:ascii="Arial" w:hAnsi="Arial" w:cs="Arial"/>
          <w:i/>
          <w:iCs/>
          <w:sz w:val="18"/>
          <w:szCs w:val="18"/>
        </w:rPr>
      </w:pPr>
    </w:p>
    <w:p w14:paraId="2CABA034"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F2DAFA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6B94FF3"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2E3CD76C"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4B2365A"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F21224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52CC1A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0EF96C"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683431B"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0E4EC60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3DC144E"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D03C69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E71315"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D3E040"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0633A0D0" w14:textId="77777777">
        <w:trPr>
          <w:trHeight w:val="1021"/>
        </w:trPr>
        <w:tc>
          <w:tcPr>
            <w:tcW w:w="4503" w:type="dxa"/>
            <w:tcBorders>
              <w:top w:val="single" w:sz="4" w:space="0" w:color="000000"/>
              <w:left w:val="single" w:sz="4" w:space="0" w:color="000000"/>
            </w:tcBorders>
            <w:shd w:val="clear" w:color="auto" w:fill="CCFFFF"/>
          </w:tcPr>
          <w:p w14:paraId="7F0EC42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887B1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2E7EB1E" w14:textId="77777777" w:rsidR="009B1CD0" w:rsidRDefault="009B1CD0" w:rsidP="006F3DF9">
            <w:pPr>
              <w:tabs>
                <w:tab w:val="left" w:pos="851"/>
              </w:tabs>
              <w:snapToGrid w:val="0"/>
              <w:jc w:val="both"/>
              <w:rPr>
                <w:rFonts w:ascii="Arial" w:hAnsi="Arial" w:cs="Arial"/>
              </w:rPr>
            </w:pPr>
          </w:p>
        </w:tc>
      </w:tr>
      <w:tr w:rsidR="009B1CD0" w14:paraId="2158EC17" w14:textId="77777777">
        <w:trPr>
          <w:trHeight w:val="1021"/>
        </w:trPr>
        <w:tc>
          <w:tcPr>
            <w:tcW w:w="4503" w:type="dxa"/>
            <w:tcBorders>
              <w:left w:val="single" w:sz="4" w:space="0" w:color="000000"/>
            </w:tcBorders>
          </w:tcPr>
          <w:p w14:paraId="05AD06E9"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59EEC6B9"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384A9C3F" w14:textId="77777777" w:rsidR="009B1CD0" w:rsidRDefault="009B1CD0" w:rsidP="006F3DF9">
            <w:pPr>
              <w:tabs>
                <w:tab w:val="left" w:pos="851"/>
              </w:tabs>
              <w:snapToGrid w:val="0"/>
              <w:jc w:val="both"/>
              <w:rPr>
                <w:rFonts w:ascii="Arial" w:hAnsi="Arial" w:cs="Arial"/>
              </w:rPr>
            </w:pPr>
          </w:p>
        </w:tc>
      </w:tr>
      <w:tr w:rsidR="009B1CD0" w14:paraId="1C45FC06" w14:textId="77777777">
        <w:trPr>
          <w:trHeight w:val="1021"/>
        </w:trPr>
        <w:tc>
          <w:tcPr>
            <w:tcW w:w="4503" w:type="dxa"/>
            <w:tcBorders>
              <w:left w:val="single" w:sz="4" w:space="0" w:color="000000"/>
              <w:bottom w:val="single" w:sz="4" w:space="0" w:color="000000"/>
            </w:tcBorders>
            <w:shd w:val="clear" w:color="auto" w:fill="CCFFFF"/>
          </w:tcPr>
          <w:p w14:paraId="6B65E19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E8CDA7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CA4E084" w14:textId="77777777" w:rsidR="009B1CD0" w:rsidRDefault="009B1CD0" w:rsidP="006F3DF9">
            <w:pPr>
              <w:tabs>
                <w:tab w:val="left" w:pos="851"/>
              </w:tabs>
              <w:snapToGrid w:val="0"/>
              <w:jc w:val="both"/>
              <w:rPr>
                <w:rFonts w:ascii="Arial" w:hAnsi="Arial" w:cs="Arial"/>
              </w:rPr>
            </w:pPr>
          </w:p>
        </w:tc>
      </w:tr>
    </w:tbl>
    <w:p w14:paraId="43E24460" w14:textId="77777777" w:rsidR="009B1CD0" w:rsidRDefault="009B1CD0" w:rsidP="006C4338">
      <w:pPr>
        <w:tabs>
          <w:tab w:val="left" w:pos="851"/>
          <w:tab w:val="left" w:pos="6237"/>
        </w:tabs>
      </w:pPr>
    </w:p>
    <w:p w14:paraId="5A65FAAE" w14:textId="77777777" w:rsidR="009B1CD0" w:rsidRDefault="009B1CD0" w:rsidP="006C4338">
      <w:pPr>
        <w:pStyle w:val="fcasegauche"/>
        <w:tabs>
          <w:tab w:val="left" w:pos="851"/>
        </w:tabs>
        <w:spacing w:after="0"/>
        <w:ind w:left="0" w:firstLine="0"/>
        <w:rPr>
          <w:rFonts w:ascii="Arial" w:hAnsi="Arial" w:cs="Arial"/>
          <w:bCs/>
          <w:iCs/>
        </w:rPr>
      </w:pPr>
    </w:p>
    <w:p w14:paraId="154EBCF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8B3AB05"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FB4922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D57592C"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B04F4FB"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8370EBC"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33D1C0F"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3A6A5C84"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1D6C117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5E6D01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2C984E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7FC72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AC1778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5"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6"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B129C5B" w14:textId="77777777" w:rsidR="009B1CD0" w:rsidRDefault="009B1CD0" w:rsidP="00934503">
      <w:pPr>
        <w:tabs>
          <w:tab w:val="left" w:pos="426"/>
          <w:tab w:val="left" w:pos="851"/>
        </w:tabs>
        <w:rPr>
          <w:rFonts w:ascii="Arial" w:hAnsi="Arial" w:cs="Arial"/>
          <w:b/>
        </w:rPr>
      </w:pPr>
    </w:p>
    <w:p w14:paraId="540518A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628F0D4A"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4FDB530" w14:textId="77777777" w:rsidR="009B1CD0" w:rsidRDefault="009B1CD0" w:rsidP="009B45B9">
      <w:pPr>
        <w:tabs>
          <w:tab w:val="left" w:pos="426"/>
          <w:tab w:val="left" w:pos="851"/>
        </w:tabs>
        <w:jc w:val="both"/>
        <w:rPr>
          <w:rFonts w:ascii="Arial" w:hAnsi="Arial" w:cs="Arial"/>
          <w:b/>
        </w:rPr>
      </w:pPr>
    </w:p>
    <w:p w14:paraId="341CBC18" w14:textId="77777777" w:rsidR="009B1CD0" w:rsidRDefault="009B1CD0" w:rsidP="009B45B9">
      <w:pPr>
        <w:tabs>
          <w:tab w:val="left" w:pos="426"/>
          <w:tab w:val="left" w:pos="851"/>
        </w:tabs>
        <w:jc w:val="both"/>
        <w:rPr>
          <w:rFonts w:ascii="Arial" w:hAnsi="Arial" w:cs="Arial"/>
          <w:b/>
        </w:rPr>
      </w:pPr>
    </w:p>
    <w:p w14:paraId="4D68AD66"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43D1033D" w14:textId="77777777" w:rsidR="009B1CD0" w:rsidRDefault="009B1CD0" w:rsidP="009B45B9">
      <w:pPr>
        <w:tabs>
          <w:tab w:val="left" w:pos="576"/>
          <w:tab w:val="left" w:pos="851"/>
        </w:tabs>
        <w:jc w:val="both"/>
        <w:rPr>
          <w:rFonts w:ascii="Arial" w:hAnsi="Arial" w:cs="Arial"/>
        </w:rPr>
      </w:pPr>
    </w:p>
    <w:p w14:paraId="44760530" w14:textId="77777777" w:rsidR="009B1CD0" w:rsidRPr="002B14C5" w:rsidRDefault="009B1CD0" w:rsidP="009B45B9">
      <w:pPr>
        <w:tabs>
          <w:tab w:val="left" w:pos="576"/>
          <w:tab w:val="left" w:pos="851"/>
        </w:tabs>
        <w:jc w:val="both"/>
        <w:rPr>
          <w:rFonts w:ascii="Arial" w:hAnsi="Arial" w:cs="Arial"/>
          <w:b/>
          <w:bCs/>
          <w:i/>
          <w:sz w:val="18"/>
          <w:szCs w:val="18"/>
        </w:rPr>
      </w:pPr>
      <w:r>
        <w:rPr>
          <w:rFonts w:ascii="Arial" w:hAnsi="Arial" w:cs="Arial"/>
        </w:rPr>
        <w:t>La durée d’exécution</w:t>
      </w:r>
      <w:r w:rsidR="006D3391">
        <w:rPr>
          <w:rFonts w:ascii="Arial" w:hAnsi="Arial" w:cs="Arial"/>
        </w:rPr>
        <w:t xml:space="preserve"> de la Tranche Ferme</w:t>
      </w:r>
      <w:r>
        <w:rPr>
          <w:rFonts w:ascii="Arial" w:hAnsi="Arial" w:cs="Arial"/>
        </w:rPr>
        <w:t xml:space="preserve"> du marché </w:t>
      </w:r>
      <w:r w:rsidR="00FE48C9">
        <w:rPr>
          <w:rFonts w:ascii="Arial" w:hAnsi="Arial" w:cs="Arial"/>
        </w:rPr>
        <w:t>public</w:t>
      </w:r>
      <w:r>
        <w:rPr>
          <w:rFonts w:ascii="Arial" w:hAnsi="Arial" w:cs="Arial"/>
        </w:rPr>
        <w:t xml:space="preserve"> </w:t>
      </w:r>
      <w:r w:rsidR="002B14C5">
        <w:rPr>
          <w:rFonts w:ascii="Arial" w:hAnsi="Arial" w:cs="Arial"/>
        </w:rPr>
        <w:t xml:space="preserve">court à compter </w:t>
      </w:r>
      <w:r w:rsidR="002B14C5" w:rsidRPr="002B14C5">
        <w:rPr>
          <w:rFonts w:ascii="Arial" w:hAnsi="Arial" w:cs="Arial"/>
          <w:b/>
          <w:bCs/>
        </w:rPr>
        <w:t>de sa notification et prendra fin à la réalisation complète des travaux objet d</w:t>
      </w:r>
      <w:r w:rsidR="006D3391">
        <w:rPr>
          <w:rFonts w:ascii="Arial" w:hAnsi="Arial" w:cs="Arial"/>
          <w:b/>
          <w:bCs/>
        </w:rPr>
        <w:t>e la tranche ferme</w:t>
      </w:r>
      <w:r w:rsidR="002B14C5" w:rsidRPr="002B14C5">
        <w:rPr>
          <w:rFonts w:ascii="Arial" w:hAnsi="Arial" w:cs="Arial"/>
          <w:b/>
          <w:bCs/>
        </w:rPr>
        <w:t xml:space="preserve">. La durée globale </w:t>
      </w:r>
      <w:r w:rsidR="002B14C5" w:rsidRPr="002B14C5">
        <w:rPr>
          <w:rFonts w:ascii="Arial" w:hAnsi="Arial" w:cs="Arial"/>
          <w:b/>
          <w:bCs/>
          <w:u w:val="single"/>
        </w:rPr>
        <w:t>prévisionnelle</w:t>
      </w:r>
      <w:r w:rsidR="002B14C5" w:rsidRPr="002B14C5">
        <w:rPr>
          <w:rFonts w:ascii="Arial" w:hAnsi="Arial" w:cs="Arial"/>
          <w:b/>
          <w:bCs/>
        </w:rPr>
        <w:t xml:space="preserve"> d’exécution </w:t>
      </w:r>
      <w:r w:rsidR="006D3391">
        <w:rPr>
          <w:rFonts w:ascii="Arial" w:hAnsi="Arial" w:cs="Arial"/>
          <w:b/>
          <w:bCs/>
        </w:rPr>
        <w:t>de la tranche ferme</w:t>
      </w:r>
      <w:r w:rsidR="002B14C5" w:rsidRPr="002B14C5">
        <w:rPr>
          <w:rFonts w:ascii="Arial" w:hAnsi="Arial" w:cs="Arial"/>
          <w:b/>
          <w:bCs/>
        </w:rPr>
        <w:t xml:space="preserve"> est </w:t>
      </w:r>
      <w:r w:rsidR="002B14C5" w:rsidRPr="002B14C5">
        <w:rPr>
          <w:rFonts w:ascii="Arial" w:hAnsi="Arial" w:cs="Arial"/>
          <w:b/>
          <w:bCs/>
          <w:u w:val="single"/>
        </w:rPr>
        <w:t xml:space="preserve">estimée </w:t>
      </w:r>
      <w:r w:rsidR="002B14C5" w:rsidRPr="002B14C5">
        <w:rPr>
          <w:rFonts w:ascii="Arial" w:hAnsi="Arial" w:cs="Arial"/>
          <w:b/>
          <w:bCs/>
        </w:rPr>
        <w:t xml:space="preserve">à </w:t>
      </w:r>
      <w:r w:rsidR="00593202">
        <w:rPr>
          <w:rFonts w:ascii="Arial" w:hAnsi="Arial" w:cs="Arial"/>
          <w:b/>
          <w:bCs/>
          <w:highlight w:val="yellow"/>
        </w:rPr>
        <w:t>157</w:t>
      </w:r>
      <w:r w:rsidR="002B14C5" w:rsidRPr="002B14C5">
        <w:rPr>
          <w:rFonts w:ascii="Arial" w:hAnsi="Arial" w:cs="Arial"/>
          <w:b/>
          <w:bCs/>
        </w:rPr>
        <w:t xml:space="preserve"> mois hors GPA</w:t>
      </w:r>
    </w:p>
    <w:p w14:paraId="7EB1EDF5" w14:textId="77777777" w:rsidR="009B1CD0" w:rsidRDefault="009B1CD0" w:rsidP="009B45B9">
      <w:pPr>
        <w:tabs>
          <w:tab w:val="left" w:pos="851"/>
        </w:tabs>
      </w:pPr>
      <w:r>
        <w:rPr>
          <w:rFonts w:ascii="Arial" w:hAnsi="Arial" w:cs="Arial"/>
          <w:i/>
          <w:sz w:val="18"/>
          <w:szCs w:val="18"/>
        </w:rPr>
        <w:t>(Cocher la case correspondante.)</w:t>
      </w:r>
    </w:p>
    <w:p w14:paraId="0B02C2F3" w14:textId="77777777" w:rsidR="009B1CD0" w:rsidRDefault="00844DAA" w:rsidP="009B45B9">
      <w:pPr>
        <w:tabs>
          <w:tab w:val="left" w:pos="851"/>
        </w:tabs>
        <w:spacing w:before="120"/>
        <w:ind w:left="567"/>
        <w:jc w:val="both"/>
      </w:pPr>
      <w:r>
        <w:tab/>
      </w:r>
      <w:r w:rsidR="00E73774">
        <w:fldChar w:fldCharType="begin">
          <w:ffData>
            <w:name w:val=""/>
            <w:enabled/>
            <w:calcOnExit w:val="0"/>
            <w:checkBox>
              <w:size w:val="20"/>
              <w:default w:val="1"/>
            </w:checkBox>
          </w:ffData>
        </w:fldChar>
      </w:r>
      <w:r w:rsidR="00E73774">
        <w:instrText xml:space="preserve"> FORMCHECKBOX </w:instrText>
      </w:r>
      <w:r w:rsidR="00E73774">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3FD89D2"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309CF0D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0FD040C0" w14:textId="77777777" w:rsidR="009B1CD0" w:rsidRDefault="009B1CD0" w:rsidP="009B45B9">
      <w:pPr>
        <w:tabs>
          <w:tab w:val="left" w:pos="426"/>
          <w:tab w:val="left" w:pos="851"/>
        </w:tabs>
        <w:jc w:val="both"/>
        <w:rPr>
          <w:rFonts w:ascii="Arial" w:hAnsi="Arial" w:cs="Arial"/>
          <w:b/>
        </w:rPr>
      </w:pPr>
    </w:p>
    <w:p w14:paraId="4350B4A8"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E73774">
        <w:fldChar w:fldCharType="begin">
          <w:ffData>
            <w:name w:val=""/>
            <w:enabled/>
            <w:calcOnExit w:val="0"/>
            <w:checkBox>
              <w:size w:val="20"/>
              <w:default w:val="1"/>
            </w:checkBox>
          </w:ffData>
        </w:fldChar>
      </w:r>
      <w:r w:rsidR="00E73774">
        <w:instrText xml:space="preserve"> FORMCHECKBOX </w:instrText>
      </w:r>
      <w:r w:rsidR="00E73774">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0A2F5FA2"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56749215" w14:textId="77777777" w:rsidR="009B1CD0" w:rsidRDefault="009B1CD0" w:rsidP="009B45B9">
      <w:pPr>
        <w:tabs>
          <w:tab w:val="left" w:pos="426"/>
          <w:tab w:val="left" w:pos="851"/>
        </w:tabs>
        <w:jc w:val="both"/>
        <w:rPr>
          <w:rFonts w:ascii="Arial" w:hAnsi="Arial" w:cs="Arial"/>
        </w:rPr>
      </w:pPr>
    </w:p>
    <w:p w14:paraId="51150D5D"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2FAE8B8B"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562C1668" w14:textId="77777777" w:rsidR="006D3391"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Durée des reconductions : ……………………..</w:t>
      </w:r>
    </w:p>
    <w:p w14:paraId="7464757C" w14:textId="77777777" w:rsidR="009B1CD0" w:rsidRDefault="006D3391" w:rsidP="006D3391">
      <w:pPr>
        <w:tabs>
          <w:tab w:val="left" w:pos="426"/>
          <w:tab w:val="left" w:pos="851"/>
        </w:tabs>
        <w:spacing w:before="120"/>
        <w:ind w:left="924"/>
        <w:jc w:val="both"/>
        <w:rPr>
          <w:rFonts w:ascii="Arial" w:hAnsi="Arial" w:cs="Arial"/>
          <w:b/>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D1F704E" w14:textId="77777777">
        <w:tc>
          <w:tcPr>
            <w:tcW w:w="10419" w:type="dxa"/>
            <w:shd w:val="clear" w:color="auto" w:fill="66CCFF"/>
          </w:tcPr>
          <w:p w14:paraId="4CFC10DB"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3A245CDE" w14:textId="77777777" w:rsidR="009B1CD0" w:rsidRDefault="009B1CD0" w:rsidP="006C4338">
      <w:pPr>
        <w:tabs>
          <w:tab w:val="left" w:pos="851"/>
        </w:tabs>
        <w:jc w:val="both"/>
      </w:pPr>
    </w:p>
    <w:p w14:paraId="200B8625"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525F694" w14:textId="77777777" w:rsidR="005824AE" w:rsidRDefault="005824AE" w:rsidP="006C4338">
      <w:pPr>
        <w:tabs>
          <w:tab w:val="left" w:pos="851"/>
        </w:tabs>
        <w:jc w:val="both"/>
      </w:pPr>
    </w:p>
    <w:p w14:paraId="4C71945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C556C5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DF587AB" w14:textId="77777777" w:rsidTr="009B45B9">
        <w:tc>
          <w:tcPr>
            <w:tcW w:w="4644" w:type="dxa"/>
            <w:tcBorders>
              <w:top w:val="single" w:sz="4" w:space="0" w:color="000000"/>
              <w:left w:val="single" w:sz="4" w:space="0" w:color="000000"/>
              <w:bottom w:val="single" w:sz="4" w:space="0" w:color="000000"/>
            </w:tcBorders>
            <w:vAlign w:val="center"/>
          </w:tcPr>
          <w:p w14:paraId="342ABE38"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6D0380B"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D02E5B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5332C67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CA4D8CC" w14:textId="77777777" w:rsidTr="009B45B9">
        <w:trPr>
          <w:trHeight w:val="1021"/>
        </w:trPr>
        <w:tc>
          <w:tcPr>
            <w:tcW w:w="4644" w:type="dxa"/>
            <w:tcBorders>
              <w:top w:val="single" w:sz="4" w:space="0" w:color="000000"/>
              <w:left w:val="single" w:sz="4" w:space="0" w:color="000000"/>
              <w:bottom w:val="single" w:sz="4" w:space="0" w:color="auto"/>
            </w:tcBorders>
          </w:tcPr>
          <w:p w14:paraId="2F62984B"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47941A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6AD947D0" w14:textId="77777777" w:rsidR="00332B12" w:rsidRDefault="00332B12" w:rsidP="00B054DA">
            <w:pPr>
              <w:tabs>
                <w:tab w:val="left" w:pos="851"/>
              </w:tabs>
              <w:snapToGrid w:val="0"/>
              <w:jc w:val="both"/>
              <w:rPr>
                <w:rFonts w:ascii="Arial" w:hAnsi="Arial" w:cs="Arial"/>
                <w:b/>
                <w:bCs/>
              </w:rPr>
            </w:pPr>
          </w:p>
        </w:tc>
      </w:tr>
    </w:tbl>
    <w:p w14:paraId="4B1DC2AE"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4FC26C5F"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0C44636" w14:textId="77777777" w:rsidR="00332B12" w:rsidRDefault="00332B12" w:rsidP="006C4338">
      <w:pPr>
        <w:tabs>
          <w:tab w:val="left" w:pos="851"/>
        </w:tabs>
        <w:jc w:val="both"/>
      </w:pPr>
    </w:p>
    <w:p w14:paraId="34C66D52"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7"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8"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B5CA540"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C3C6682" w14:textId="77777777" w:rsidR="009B1CD0" w:rsidRDefault="009B1CD0" w:rsidP="005846FB">
      <w:pPr>
        <w:tabs>
          <w:tab w:val="left" w:pos="851"/>
        </w:tabs>
        <w:rPr>
          <w:rFonts w:ascii="Arial" w:hAnsi="Arial" w:cs="Arial"/>
        </w:rPr>
      </w:pPr>
    </w:p>
    <w:p w14:paraId="64357665" w14:textId="77777777" w:rsidR="00036500" w:rsidRDefault="00036500" w:rsidP="005846FB">
      <w:pPr>
        <w:tabs>
          <w:tab w:val="left" w:pos="851"/>
        </w:tabs>
        <w:rPr>
          <w:rFonts w:ascii="Arial" w:hAnsi="Arial" w:cs="Arial"/>
        </w:rPr>
      </w:pPr>
    </w:p>
    <w:p w14:paraId="720BF38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4F8B79E2"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4CFB12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rsidR="006D3391">
        <w:fldChar w:fldCharType="begin">
          <w:ffData>
            <w:name w:val=""/>
            <w:enabled/>
            <w:calcOnExit w:val="0"/>
            <w:checkBox>
              <w:size w:val="20"/>
              <w:default w:val="1"/>
            </w:checkBox>
          </w:ffData>
        </w:fldChar>
      </w:r>
      <w:r w:rsidR="006D3391">
        <w:instrText xml:space="preserve"> FORMCHECKBOX </w:instrText>
      </w:r>
      <w:r w:rsidR="006D3391">
        <w:fldChar w:fldCharType="separate"/>
      </w:r>
      <w:r w:rsidR="006D3391">
        <w:fldChar w:fldCharType="end"/>
      </w:r>
      <w:r>
        <w:rPr>
          <w:rFonts w:ascii="Arial" w:hAnsi="Arial" w:cs="Arial"/>
          <w:iCs/>
        </w:rPr>
        <w:t xml:space="preserve"> </w:t>
      </w:r>
      <w:r>
        <w:rPr>
          <w:rFonts w:ascii="Arial" w:hAnsi="Arial" w:cs="Arial"/>
        </w:rPr>
        <w:t>solidaire</w:t>
      </w:r>
    </w:p>
    <w:p w14:paraId="1ECB63FC" w14:textId="77777777" w:rsidR="009B1CD0" w:rsidRDefault="009B1CD0" w:rsidP="0083205E">
      <w:pPr>
        <w:tabs>
          <w:tab w:val="left" w:pos="851"/>
        </w:tabs>
        <w:rPr>
          <w:rFonts w:ascii="Arial" w:hAnsi="Arial" w:cs="Arial"/>
        </w:rPr>
      </w:pPr>
    </w:p>
    <w:p w14:paraId="7BC76CF8" w14:textId="77777777" w:rsidR="001C733C" w:rsidRDefault="001C733C" w:rsidP="00CD46CC">
      <w:pPr>
        <w:tabs>
          <w:tab w:val="left" w:pos="851"/>
        </w:tabs>
        <w:rPr>
          <w:rFonts w:ascii="Arial" w:hAnsi="Arial" w:cs="Arial"/>
        </w:rPr>
      </w:pPr>
    </w:p>
    <w:p w14:paraId="2CAC6FAA"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E44931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7CCAEE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25DC46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2458FD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1AD24AC" w14:textId="77777777" w:rsidR="002904AF" w:rsidRDefault="002904AF" w:rsidP="001C733C">
      <w:pPr>
        <w:tabs>
          <w:tab w:val="left" w:pos="851"/>
        </w:tabs>
        <w:rPr>
          <w:rFonts w:ascii="Arial" w:hAnsi="Arial" w:cs="Arial"/>
        </w:rPr>
      </w:pPr>
    </w:p>
    <w:p w14:paraId="6A6498F9"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304D7508"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68F85F4" w14:textId="77777777" w:rsidR="002904AF" w:rsidRDefault="002904AF" w:rsidP="002904AF">
      <w:pPr>
        <w:tabs>
          <w:tab w:val="left" w:pos="851"/>
        </w:tabs>
        <w:rPr>
          <w:rFonts w:ascii="Arial" w:hAnsi="Arial" w:cs="Arial"/>
          <w:iCs/>
        </w:rPr>
      </w:pPr>
    </w:p>
    <w:p w14:paraId="6B12B782"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816D636"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24A352" w14:textId="77777777" w:rsidR="002904AF" w:rsidRDefault="002904AF" w:rsidP="002904AF">
      <w:pPr>
        <w:tabs>
          <w:tab w:val="left" w:pos="851"/>
        </w:tabs>
        <w:ind w:left="1134" w:hanging="850"/>
        <w:rPr>
          <w:rFonts w:ascii="Arial" w:hAnsi="Arial" w:cs="Arial"/>
          <w:i/>
          <w:sz w:val="18"/>
          <w:szCs w:val="18"/>
        </w:rPr>
      </w:pPr>
    </w:p>
    <w:p w14:paraId="2B9A4221" w14:textId="77777777" w:rsidR="001C733C" w:rsidRDefault="001C733C" w:rsidP="001C733C">
      <w:pPr>
        <w:tabs>
          <w:tab w:val="left" w:pos="851"/>
        </w:tabs>
        <w:rPr>
          <w:rFonts w:ascii="Arial" w:hAnsi="Arial" w:cs="Arial"/>
          <w:i/>
          <w:sz w:val="18"/>
          <w:szCs w:val="18"/>
        </w:rPr>
      </w:pPr>
    </w:p>
    <w:p w14:paraId="57E7AE73"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E1C5009"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F375671" w14:textId="77777777" w:rsidR="00036500" w:rsidRDefault="00036500" w:rsidP="005846FB">
      <w:pPr>
        <w:tabs>
          <w:tab w:val="left" w:pos="851"/>
        </w:tabs>
        <w:rPr>
          <w:rFonts w:ascii="Arial" w:hAnsi="Arial" w:cs="Arial"/>
        </w:rPr>
      </w:pPr>
    </w:p>
    <w:p w14:paraId="18FBF98E"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15A18186" w14:textId="77777777" w:rsidR="00AE7831" w:rsidRDefault="00AE7831" w:rsidP="009B45B9">
      <w:pPr>
        <w:tabs>
          <w:tab w:val="left" w:pos="851"/>
        </w:tabs>
        <w:ind w:left="1701" w:hanging="850"/>
        <w:jc w:val="both"/>
      </w:pPr>
    </w:p>
    <w:p w14:paraId="6FF2A95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B57B9F6" w14:textId="77777777" w:rsidR="00036500" w:rsidRDefault="00036500" w:rsidP="006C4338">
      <w:pPr>
        <w:tabs>
          <w:tab w:val="left" w:pos="851"/>
        </w:tabs>
        <w:rPr>
          <w:rFonts w:ascii="Arial" w:hAnsi="Arial" w:cs="Arial"/>
          <w:iCs/>
        </w:rPr>
      </w:pPr>
    </w:p>
    <w:p w14:paraId="7F85EB2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4F9B40B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20F590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EBBDDB9" w14:textId="77777777" w:rsidTr="00B054DA">
        <w:tc>
          <w:tcPr>
            <w:tcW w:w="4644" w:type="dxa"/>
            <w:tcBorders>
              <w:top w:val="single" w:sz="4" w:space="0" w:color="000000"/>
              <w:left w:val="single" w:sz="4" w:space="0" w:color="000000"/>
              <w:bottom w:val="single" w:sz="4" w:space="0" w:color="000000"/>
            </w:tcBorders>
            <w:vAlign w:val="center"/>
          </w:tcPr>
          <w:p w14:paraId="71D6DDC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B07B1C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3CE57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83B8722"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16B63B9" w14:textId="77777777" w:rsidTr="00B054DA">
        <w:trPr>
          <w:trHeight w:val="1021"/>
        </w:trPr>
        <w:tc>
          <w:tcPr>
            <w:tcW w:w="4644" w:type="dxa"/>
            <w:tcBorders>
              <w:top w:val="single" w:sz="4" w:space="0" w:color="000000"/>
              <w:left w:val="single" w:sz="4" w:space="0" w:color="000000"/>
            </w:tcBorders>
            <w:shd w:val="clear" w:color="auto" w:fill="CCFFFF"/>
          </w:tcPr>
          <w:p w14:paraId="5835C8CA"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264CB4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FD6E066" w14:textId="77777777" w:rsidR="00332B12" w:rsidRDefault="00332B12" w:rsidP="00B054DA">
            <w:pPr>
              <w:tabs>
                <w:tab w:val="left" w:pos="851"/>
              </w:tabs>
              <w:snapToGrid w:val="0"/>
              <w:jc w:val="both"/>
              <w:rPr>
                <w:rFonts w:ascii="Arial" w:hAnsi="Arial" w:cs="Arial"/>
                <w:b/>
                <w:bCs/>
              </w:rPr>
            </w:pPr>
          </w:p>
        </w:tc>
      </w:tr>
      <w:tr w:rsidR="00332B12" w14:paraId="4C865528" w14:textId="77777777" w:rsidTr="00B054DA">
        <w:trPr>
          <w:trHeight w:val="1021"/>
        </w:trPr>
        <w:tc>
          <w:tcPr>
            <w:tcW w:w="4644" w:type="dxa"/>
            <w:tcBorders>
              <w:left w:val="single" w:sz="4" w:space="0" w:color="000000"/>
            </w:tcBorders>
          </w:tcPr>
          <w:p w14:paraId="4FDD92A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0250512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E465DB8" w14:textId="77777777" w:rsidR="00332B12" w:rsidRDefault="00332B12" w:rsidP="00B054DA">
            <w:pPr>
              <w:tabs>
                <w:tab w:val="left" w:pos="851"/>
              </w:tabs>
              <w:snapToGrid w:val="0"/>
              <w:jc w:val="both"/>
              <w:rPr>
                <w:rFonts w:ascii="Arial" w:hAnsi="Arial" w:cs="Arial"/>
                <w:b/>
                <w:bCs/>
              </w:rPr>
            </w:pPr>
          </w:p>
        </w:tc>
      </w:tr>
      <w:tr w:rsidR="00332B12" w14:paraId="634510CB" w14:textId="77777777" w:rsidTr="00B054DA">
        <w:trPr>
          <w:trHeight w:val="1021"/>
        </w:trPr>
        <w:tc>
          <w:tcPr>
            <w:tcW w:w="4644" w:type="dxa"/>
            <w:tcBorders>
              <w:left w:val="single" w:sz="4" w:space="0" w:color="000000"/>
            </w:tcBorders>
            <w:shd w:val="clear" w:color="auto" w:fill="CCFFFF"/>
          </w:tcPr>
          <w:p w14:paraId="587DACE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86018A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99E919D" w14:textId="77777777" w:rsidR="00332B12" w:rsidRDefault="00332B12" w:rsidP="00B054DA">
            <w:pPr>
              <w:tabs>
                <w:tab w:val="left" w:pos="851"/>
              </w:tabs>
              <w:snapToGrid w:val="0"/>
              <w:jc w:val="both"/>
              <w:rPr>
                <w:rFonts w:ascii="Arial" w:hAnsi="Arial" w:cs="Arial"/>
                <w:b/>
                <w:bCs/>
              </w:rPr>
            </w:pPr>
          </w:p>
        </w:tc>
      </w:tr>
      <w:tr w:rsidR="00332B12" w14:paraId="22CA91F7" w14:textId="77777777" w:rsidTr="00B054DA">
        <w:trPr>
          <w:trHeight w:val="1021"/>
        </w:trPr>
        <w:tc>
          <w:tcPr>
            <w:tcW w:w="4644" w:type="dxa"/>
            <w:tcBorders>
              <w:left w:val="single" w:sz="4" w:space="0" w:color="000000"/>
              <w:bottom w:val="single" w:sz="4" w:space="0" w:color="000000"/>
            </w:tcBorders>
            <w:shd w:val="clear" w:color="auto" w:fill="CCFFFF"/>
          </w:tcPr>
          <w:p w14:paraId="6BA2370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24F37C"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9DB8E2" w14:textId="77777777" w:rsidR="00332B12" w:rsidRDefault="00332B12" w:rsidP="00B054DA">
            <w:pPr>
              <w:tabs>
                <w:tab w:val="left" w:pos="851"/>
              </w:tabs>
              <w:snapToGrid w:val="0"/>
              <w:jc w:val="both"/>
              <w:rPr>
                <w:rFonts w:ascii="Arial" w:hAnsi="Arial" w:cs="Arial"/>
                <w:b/>
                <w:bCs/>
              </w:rPr>
            </w:pPr>
          </w:p>
        </w:tc>
      </w:tr>
    </w:tbl>
    <w:p w14:paraId="504E7EB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E60A924" w14:textId="77777777" w:rsidR="005427DB" w:rsidRDefault="005427DB" w:rsidP="006C4338">
      <w:pPr>
        <w:tabs>
          <w:tab w:val="left" w:pos="851"/>
        </w:tabs>
        <w:rPr>
          <w:rFonts w:ascii="Arial" w:hAnsi="Arial" w:cs="Arial"/>
        </w:rPr>
      </w:pPr>
    </w:p>
    <w:p w14:paraId="0D45C8C9" w14:textId="77777777" w:rsidR="005427DB" w:rsidRDefault="005427DB"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E322176" w14:textId="77777777">
        <w:tc>
          <w:tcPr>
            <w:tcW w:w="10277" w:type="dxa"/>
            <w:shd w:val="clear" w:color="auto" w:fill="66CCFF"/>
          </w:tcPr>
          <w:p w14:paraId="4934807D"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643A94D7" w14:textId="77777777" w:rsidR="009B1CD0" w:rsidRDefault="009B1CD0" w:rsidP="006C4338">
      <w:pPr>
        <w:tabs>
          <w:tab w:val="left" w:pos="851"/>
        </w:tabs>
      </w:pPr>
    </w:p>
    <w:p w14:paraId="366CE861" w14:textId="77777777" w:rsidR="009B1CD0" w:rsidRDefault="009B1CD0" w:rsidP="006C4338">
      <w:pPr>
        <w:tabs>
          <w:tab w:val="left" w:pos="851"/>
        </w:tabs>
      </w:pPr>
    </w:p>
    <w:p w14:paraId="0B1B96C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3C73F2F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73D8B35" w14:textId="77777777" w:rsidR="009B1CD0" w:rsidRDefault="009B1CD0" w:rsidP="009B45B9">
      <w:pPr>
        <w:pStyle w:val="Titre1"/>
        <w:tabs>
          <w:tab w:val="left" w:pos="851"/>
        </w:tabs>
        <w:ind w:left="0"/>
        <w:jc w:val="both"/>
        <w:rPr>
          <w:rFonts w:ascii="Arial" w:hAnsi="Arial" w:cs="Arial"/>
        </w:rPr>
      </w:pPr>
    </w:p>
    <w:p w14:paraId="1F124C0B" w14:textId="77777777" w:rsidR="00534C5C" w:rsidRDefault="00534C5C" w:rsidP="00534C5C">
      <w:pPr>
        <w:numPr>
          <w:ilvl w:val="0"/>
          <w:numId w:val="1"/>
        </w:numPr>
        <w:rPr>
          <w:rFonts w:ascii="Arial" w:hAnsi="Arial" w:cs="Arial"/>
          <w:b/>
          <w:bCs/>
        </w:rPr>
      </w:pPr>
      <w:r>
        <w:rPr>
          <w:rFonts w:ascii="Arial" w:hAnsi="Arial" w:cs="Arial"/>
          <w:b/>
          <w:bCs/>
        </w:rPr>
        <w:t>CHR METZ-THIONVILLE</w:t>
      </w:r>
    </w:p>
    <w:p w14:paraId="1BFC0908" w14:textId="77777777" w:rsidR="00534C5C" w:rsidRDefault="00534C5C" w:rsidP="00534C5C">
      <w:pPr>
        <w:numPr>
          <w:ilvl w:val="0"/>
          <w:numId w:val="1"/>
        </w:numPr>
        <w:rPr>
          <w:rFonts w:ascii="Arial" w:hAnsi="Arial" w:cs="Arial"/>
          <w:b/>
          <w:bCs/>
        </w:rPr>
      </w:pPr>
      <w:r>
        <w:rPr>
          <w:rFonts w:ascii="Arial" w:hAnsi="Arial" w:cs="Arial"/>
          <w:b/>
          <w:bCs/>
        </w:rPr>
        <w:t>1, allée du Château</w:t>
      </w:r>
    </w:p>
    <w:p w14:paraId="2EF332E0" w14:textId="77777777" w:rsidR="00534C5C" w:rsidRDefault="00534C5C" w:rsidP="00534C5C">
      <w:pPr>
        <w:numPr>
          <w:ilvl w:val="0"/>
          <w:numId w:val="1"/>
        </w:numPr>
        <w:rPr>
          <w:rFonts w:ascii="Arial" w:hAnsi="Arial" w:cs="Arial"/>
          <w:b/>
          <w:bCs/>
        </w:rPr>
      </w:pPr>
      <w:r>
        <w:rPr>
          <w:rFonts w:ascii="Arial" w:hAnsi="Arial" w:cs="Arial"/>
          <w:b/>
          <w:bCs/>
        </w:rPr>
        <w:t>CS 45001</w:t>
      </w:r>
    </w:p>
    <w:p w14:paraId="42F39357" w14:textId="77777777" w:rsidR="00534C5C" w:rsidRDefault="00534C5C" w:rsidP="00534C5C">
      <w:pPr>
        <w:numPr>
          <w:ilvl w:val="0"/>
          <w:numId w:val="1"/>
        </w:numPr>
        <w:rPr>
          <w:rFonts w:ascii="Arial" w:hAnsi="Arial" w:cs="Arial"/>
          <w:b/>
          <w:bCs/>
        </w:rPr>
      </w:pPr>
      <w:r>
        <w:rPr>
          <w:rFonts w:ascii="Arial" w:hAnsi="Arial" w:cs="Arial"/>
          <w:b/>
          <w:bCs/>
        </w:rPr>
        <w:t>57085 METZ cedex 3</w:t>
      </w:r>
    </w:p>
    <w:p w14:paraId="156853E3" w14:textId="77777777" w:rsidR="009B1CD0" w:rsidRDefault="009B1CD0" w:rsidP="005846FB">
      <w:pPr>
        <w:pStyle w:val="En-tte"/>
        <w:tabs>
          <w:tab w:val="clear" w:pos="4536"/>
          <w:tab w:val="clear" w:pos="9072"/>
          <w:tab w:val="left" w:pos="851"/>
        </w:tabs>
        <w:jc w:val="both"/>
        <w:rPr>
          <w:rFonts w:ascii="Arial" w:hAnsi="Arial" w:cs="Arial"/>
        </w:rPr>
      </w:pPr>
    </w:p>
    <w:p w14:paraId="5E66F8CA"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2F63489B"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0EE53961" w14:textId="77777777" w:rsidR="009B1CD0" w:rsidRDefault="009B1CD0" w:rsidP="0083205E">
      <w:pPr>
        <w:tabs>
          <w:tab w:val="left" w:pos="851"/>
        </w:tabs>
        <w:jc w:val="both"/>
        <w:rPr>
          <w:rFonts w:ascii="Arial" w:hAnsi="Arial" w:cs="Arial"/>
        </w:rPr>
      </w:pPr>
    </w:p>
    <w:p w14:paraId="0AD6F444" w14:textId="77777777" w:rsidR="009B1CD0" w:rsidRPr="00534C5C" w:rsidRDefault="005427DB" w:rsidP="0083205E">
      <w:pPr>
        <w:tabs>
          <w:tab w:val="left" w:pos="851"/>
        </w:tabs>
        <w:jc w:val="both"/>
        <w:rPr>
          <w:rFonts w:ascii="Arial" w:hAnsi="Arial" w:cs="Arial"/>
          <w:b/>
          <w:bCs/>
        </w:rPr>
      </w:pPr>
      <w:r>
        <w:rPr>
          <w:rFonts w:ascii="Arial" w:hAnsi="Arial" w:cs="Arial"/>
          <w:b/>
          <w:bCs/>
        </w:rPr>
        <w:t>Monsieur Dominique PELJAK</w:t>
      </w:r>
      <w:r w:rsidR="00E73774">
        <w:rPr>
          <w:rFonts w:ascii="Arial" w:hAnsi="Arial" w:cs="Arial"/>
          <w:b/>
          <w:bCs/>
        </w:rPr>
        <w:t>, Direct</w:t>
      </w:r>
      <w:r>
        <w:rPr>
          <w:rFonts w:ascii="Arial" w:hAnsi="Arial" w:cs="Arial"/>
          <w:b/>
          <w:bCs/>
        </w:rPr>
        <w:t>eur</w:t>
      </w:r>
      <w:r w:rsidR="00E73774">
        <w:rPr>
          <w:rFonts w:ascii="Arial" w:hAnsi="Arial" w:cs="Arial"/>
          <w:b/>
          <w:bCs/>
        </w:rPr>
        <w:t xml:space="preserve"> Général du CHR METZ-THIONVILLE</w:t>
      </w:r>
    </w:p>
    <w:p w14:paraId="736586C1" w14:textId="77777777" w:rsidR="009B1CD0" w:rsidRDefault="009B1CD0" w:rsidP="00934503">
      <w:pPr>
        <w:tabs>
          <w:tab w:val="left" w:pos="851"/>
        </w:tabs>
        <w:jc w:val="both"/>
        <w:rPr>
          <w:rFonts w:ascii="Arial" w:hAnsi="Arial" w:cs="Arial"/>
        </w:rPr>
      </w:pPr>
    </w:p>
    <w:p w14:paraId="18EF80D8"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9"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0"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372E9325"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0CFC085" w14:textId="77777777" w:rsidR="009B1CD0" w:rsidRDefault="009B1CD0" w:rsidP="009B45B9">
      <w:pPr>
        <w:tabs>
          <w:tab w:val="left" w:pos="851"/>
        </w:tabs>
        <w:jc w:val="both"/>
        <w:rPr>
          <w:rFonts w:ascii="Arial" w:hAnsi="Arial" w:cs="Arial"/>
        </w:rPr>
      </w:pPr>
    </w:p>
    <w:p w14:paraId="0D196C23" w14:textId="77777777" w:rsidR="001C40C0" w:rsidRPr="00534C5C" w:rsidRDefault="00534C5C" w:rsidP="009B45B9">
      <w:pPr>
        <w:tabs>
          <w:tab w:val="left" w:pos="851"/>
        </w:tabs>
        <w:jc w:val="both"/>
        <w:rPr>
          <w:rFonts w:ascii="Arial" w:hAnsi="Arial" w:cs="Arial"/>
          <w:b/>
          <w:bCs/>
        </w:rPr>
      </w:pPr>
      <w:r w:rsidRPr="00534C5C">
        <w:rPr>
          <w:rFonts w:ascii="Arial" w:hAnsi="Arial" w:cs="Arial"/>
          <w:b/>
          <w:bCs/>
        </w:rPr>
        <w:t>Madame Katia REBELO-SEWASTIANOW, Directrice des Achats, de la Logistique et de l’Hôtellerie</w:t>
      </w:r>
    </w:p>
    <w:p w14:paraId="23562893" w14:textId="77777777" w:rsidR="001C40C0" w:rsidRDefault="001C40C0" w:rsidP="009B45B9">
      <w:pPr>
        <w:tabs>
          <w:tab w:val="left" w:pos="851"/>
        </w:tabs>
        <w:jc w:val="both"/>
        <w:rPr>
          <w:rFonts w:ascii="Arial" w:hAnsi="Arial" w:cs="Arial"/>
        </w:rPr>
      </w:pPr>
    </w:p>
    <w:p w14:paraId="3B5F492C"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5186F88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1F9EB5A" w14:textId="77777777" w:rsidR="009B1CD0" w:rsidRDefault="009B1CD0" w:rsidP="009B45B9">
      <w:pPr>
        <w:pStyle w:val="fcase2metab"/>
        <w:rPr>
          <w:rFonts w:ascii="Arial" w:hAnsi="Arial" w:cs="Arial"/>
        </w:rPr>
      </w:pPr>
    </w:p>
    <w:p w14:paraId="2BC6A307" w14:textId="77777777" w:rsidR="00534C5C" w:rsidRPr="00EF30E4" w:rsidRDefault="00534C5C" w:rsidP="00534C5C">
      <w:pPr>
        <w:pStyle w:val="fcase2metab"/>
        <w:rPr>
          <w:rFonts w:ascii="Arial" w:hAnsi="Arial" w:cs="Arial"/>
          <w:b/>
          <w:bCs/>
        </w:rPr>
      </w:pPr>
      <w:r w:rsidRPr="00EF30E4">
        <w:rPr>
          <w:rFonts w:ascii="Arial" w:hAnsi="Arial" w:cs="Arial"/>
          <w:b/>
          <w:bCs/>
        </w:rPr>
        <w:t>Madame L’Inspectrice Générale des finances</w:t>
      </w:r>
    </w:p>
    <w:p w14:paraId="7E691A62" w14:textId="77777777" w:rsidR="00534C5C" w:rsidRPr="00EF30E4" w:rsidRDefault="00534C5C" w:rsidP="00534C5C">
      <w:pPr>
        <w:pStyle w:val="fcase2metab"/>
        <w:rPr>
          <w:rFonts w:ascii="Arial" w:hAnsi="Arial" w:cs="Arial"/>
          <w:b/>
          <w:bCs/>
        </w:rPr>
      </w:pPr>
      <w:r w:rsidRPr="00EF30E4">
        <w:rPr>
          <w:rFonts w:ascii="Arial" w:hAnsi="Arial" w:cs="Arial"/>
          <w:b/>
          <w:bCs/>
        </w:rPr>
        <w:t>Rue des Frères Lacretelle</w:t>
      </w:r>
    </w:p>
    <w:p w14:paraId="21260F73" w14:textId="77777777" w:rsidR="00534C5C" w:rsidRPr="00EF30E4" w:rsidRDefault="00534C5C" w:rsidP="00534C5C">
      <w:pPr>
        <w:pStyle w:val="fcase2metab"/>
        <w:rPr>
          <w:rFonts w:ascii="Arial" w:hAnsi="Arial" w:cs="Arial"/>
          <w:b/>
          <w:bCs/>
        </w:rPr>
      </w:pPr>
      <w:r w:rsidRPr="00EF30E4">
        <w:rPr>
          <w:rFonts w:ascii="Arial" w:hAnsi="Arial" w:cs="Arial"/>
          <w:b/>
          <w:bCs/>
        </w:rPr>
        <w:t>57070 METZ</w:t>
      </w:r>
    </w:p>
    <w:p w14:paraId="4C2B6D31" w14:textId="77777777" w:rsidR="00534C5C" w:rsidRPr="00EF30E4" w:rsidRDefault="00534C5C" w:rsidP="00534C5C">
      <w:pPr>
        <w:pStyle w:val="fcase2metab"/>
        <w:rPr>
          <w:rFonts w:ascii="Arial" w:hAnsi="Arial" w:cs="Arial"/>
          <w:b/>
          <w:bCs/>
        </w:rPr>
      </w:pPr>
      <w:r w:rsidRPr="00EF30E4">
        <w:rPr>
          <w:rFonts w:ascii="Arial" w:hAnsi="Arial" w:cs="Arial"/>
          <w:b/>
          <w:bCs/>
        </w:rPr>
        <w:sym w:font="Wingdings" w:char="F028"/>
      </w:r>
      <w:r w:rsidRPr="00EF30E4">
        <w:rPr>
          <w:rFonts w:ascii="Arial" w:hAnsi="Arial" w:cs="Arial"/>
          <w:b/>
          <w:bCs/>
        </w:rPr>
        <w:t xml:space="preserve"> 03.87.65.17.60 - </w:t>
      </w:r>
      <w:r w:rsidRPr="00EF30E4">
        <w:rPr>
          <w:rFonts w:ascii="Arial" w:hAnsi="Arial" w:cs="Arial"/>
          <w:b/>
          <w:bCs/>
        </w:rPr>
        <w:sym w:font="Wingdings" w:char="F032"/>
      </w:r>
      <w:r w:rsidRPr="00EF30E4">
        <w:rPr>
          <w:rFonts w:ascii="Arial" w:hAnsi="Arial" w:cs="Arial"/>
          <w:b/>
          <w:bCs/>
        </w:rPr>
        <w:t xml:space="preserve"> 03.87.65.17.99</w:t>
      </w:r>
    </w:p>
    <w:p w14:paraId="3908D667" w14:textId="77777777" w:rsidR="00534C5C" w:rsidRPr="00EF30E4" w:rsidRDefault="00534C5C" w:rsidP="00534C5C">
      <w:pPr>
        <w:pStyle w:val="fcase2metab"/>
        <w:rPr>
          <w:rFonts w:ascii="Arial" w:hAnsi="Arial" w:cs="Arial"/>
          <w:b/>
          <w:bCs/>
        </w:rPr>
      </w:pPr>
      <w:hyperlink r:id="rId21" w:history="1">
        <w:r w:rsidRPr="00EF30E4">
          <w:rPr>
            <w:rStyle w:val="Lienhypertexte"/>
            <w:rFonts w:ascii="Arial" w:hAnsi="Arial" w:cs="Arial"/>
            <w:b/>
            <w:bCs/>
          </w:rPr>
          <w:t>T057061@cp.finances.gouv.fr</w:t>
        </w:r>
      </w:hyperlink>
    </w:p>
    <w:p w14:paraId="231612F3" w14:textId="77777777" w:rsidR="001C40C0" w:rsidRDefault="001C40C0" w:rsidP="009B45B9">
      <w:pPr>
        <w:pStyle w:val="fcase2metab"/>
        <w:rPr>
          <w:rFonts w:ascii="Arial" w:hAnsi="Arial" w:cs="Arial"/>
        </w:rPr>
      </w:pPr>
    </w:p>
    <w:p w14:paraId="20E1AC7A" w14:textId="77777777"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p>
    <w:p w14:paraId="0CA280A4" w14:textId="77777777" w:rsidR="0079785C" w:rsidRDefault="0079785C" w:rsidP="009B45B9">
      <w:pPr>
        <w:pStyle w:val="fcase2metab"/>
        <w:rPr>
          <w:rFonts w:ascii="Arial" w:hAnsi="Arial" w:cs="Arial"/>
        </w:rPr>
      </w:pPr>
    </w:p>
    <w:p w14:paraId="512DCF85" w14:textId="77777777" w:rsidR="009B1CD0" w:rsidRDefault="009B1CD0" w:rsidP="009B45B9">
      <w:pPr>
        <w:tabs>
          <w:tab w:val="left" w:pos="851"/>
        </w:tabs>
        <w:rPr>
          <w:rFonts w:ascii="Arial" w:hAnsi="Arial" w:cs="Arial"/>
        </w:rPr>
      </w:pPr>
    </w:p>
    <w:p w14:paraId="657F0724"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541EA83"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5CCE75C9" w14:textId="77777777" w:rsidR="009B1CD0" w:rsidRDefault="009B1CD0" w:rsidP="009B45B9">
      <w:pPr>
        <w:tabs>
          <w:tab w:val="left" w:pos="851"/>
        </w:tabs>
        <w:rPr>
          <w:rFonts w:ascii="Arial" w:hAnsi="Arial" w:cs="Arial"/>
        </w:rPr>
      </w:pPr>
    </w:p>
    <w:p w14:paraId="778983D2"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534C5C">
        <w:rPr>
          <w:rFonts w:ascii="Arial" w:hAnsi="Arial" w:cs="Arial"/>
        </w:rPr>
        <w:t>METZ</w:t>
      </w:r>
      <w:r>
        <w:rPr>
          <w:rFonts w:ascii="Arial" w:hAnsi="Arial" w:cs="Arial"/>
        </w:rPr>
        <w:t>, le …………………</w:t>
      </w:r>
    </w:p>
    <w:p w14:paraId="71930D64" w14:textId="77777777" w:rsidR="009B1CD0" w:rsidRDefault="009B1CD0" w:rsidP="009B45B9">
      <w:pPr>
        <w:tabs>
          <w:tab w:val="left" w:pos="851"/>
        </w:tabs>
      </w:pPr>
    </w:p>
    <w:p w14:paraId="3175AA24" w14:textId="77777777" w:rsidR="009B1CD0" w:rsidRDefault="009B1CD0" w:rsidP="009B45B9">
      <w:pPr>
        <w:tabs>
          <w:tab w:val="left" w:pos="851"/>
        </w:tabs>
      </w:pPr>
    </w:p>
    <w:p w14:paraId="0A0D07D0" w14:textId="77777777" w:rsidR="009B1CD0" w:rsidRDefault="009B1CD0" w:rsidP="009B45B9">
      <w:pPr>
        <w:tabs>
          <w:tab w:val="left" w:pos="851"/>
        </w:tabs>
      </w:pPr>
    </w:p>
    <w:p w14:paraId="30F17D25" w14:textId="77777777" w:rsidR="009B1CD0" w:rsidRDefault="009B1CD0" w:rsidP="009B45B9">
      <w:pPr>
        <w:tabs>
          <w:tab w:val="left" w:pos="851"/>
        </w:tabs>
      </w:pPr>
    </w:p>
    <w:p w14:paraId="3B5AD25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643AAD9"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0CFE0181" w14:textId="77777777" w:rsidR="009B1CD0" w:rsidRDefault="009B1CD0" w:rsidP="009B45B9">
      <w:pPr>
        <w:tabs>
          <w:tab w:val="left" w:pos="851"/>
        </w:tabs>
        <w:jc w:val="both"/>
      </w:pPr>
    </w:p>
    <w:p w14:paraId="078C6DF6" w14:textId="77777777" w:rsidR="009B1CD0" w:rsidRDefault="009B1CD0" w:rsidP="009B45B9">
      <w:pPr>
        <w:tabs>
          <w:tab w:val="left" w:pos="851"/>
        </w:tabs>
        <w:jc w:val="both"/>
      </w:pPr>
    </w:p>
    <w:p w14:paraId="31631D68" w14:textId="77777777" w:rsidR="009B1CD0" w:rsidRDefault="00534C5C" w:rsidP="00534C5C">
      <w:pPr>
        <w:tabs>
          <w:tab w:val="left" w:pos="851"/>
          <w:tab w:val="left" w:pos="6237"/>
        </w:tabs>
        <w:jc w:val="both"/>
      </w:pPr>
      <w:r>
        <w:tab/>
      </w:r>
      <w:r>
        <w:tab/>
      </w:r>
      <w:r w:rsidR="005427DB">
        <w:t>D. PELJAK</w:t>
      </w:r>
    </w:p>
    <w:p w14:paraId="426BEA9C" w14:textId="77777777" w:rsidR="00534C5C" w:rsidRDefault="00534C5C" w:rsidP="00534C5C">
      <w:pPr>
        <w:tabs>
          <w:tab w:val="left" w:pos="851"/>
          <w:tab w:val="left" w:pos="6237"/>
        </w:tabs>
        <w:jc w:val="both"/>
      </w:pPr>
    </w:p>
    <w:p w14:paraId="4114359E" w14:textId="77777777" w:rsidR="002C2CA3" w:rsidRDefault="00534C5C" w:rsidP="00534C5C">
      <w:pPr>
        <w:tabs>
          <w:tab w:val="left" w:pos="851"/>
          <w:tab w:val="left" w:pos="5954"/>
        </w:tabs>
        <w:jc w:val="both"/>
      </w:pPr>
      <w:r>
        <w:tab/>
      </w:r>
      <w:r>
        <w:tab/>
        <w:t>Direct</w:t>
      </w:r>
      <w:r w:rsidR="005427DB">
        <w:t>eur</w:t>
      </w:r>
      <w:r>
        <w:t xml:space="preserve"> Général du CHR </w:t>
      </w:r>
    </w:p>
    <w:p w14:paraId="3F59CB29" w14:textId="77777777" w:rsidR="00534C5C" w:rsidRDefault="00534C5C" w:rsidP="00534C5C">
      <w:pPr>
        <w:tabs>
          <w:tab w:val="left" w:pos="851"/>
          <w:tab w:val="left" w:pos="5954"/>
        </w:tabs>
        <w:jc w:val="both"/>
      </w:pPr>
      <w:r>
        <w:tab/>
      </w:r>
      <w:r>
        <w:tab/>
        <w:t>METZ-THIONVILLE</w:t>
      </w:r>
    </w:p>
    <w:p w14:paraId="72D3B8C9"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A95D1" w14:textId="77777777" w:rsidR="00957BD7" w:rsidRDefault="00957BD7">
      <w:r>
        <w:separator/>
      </w:r>
    </w:p>
  </w:endnote>
  <w:endnote w:type="continuationSeparator" w:id="0">
    <w:p w14:paraId="39ECE8FB" w14:textId="77777777" w:rsidR="00957BD7" w:rsidRDefault="0095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panose1 w:val="020B0503020202020204"/>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6CB0D" w14:textId="77777777" w:rsidR="00C00B5C" w:rsidRDefault="00C00B5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EC57817" w14:textId="77777777" w:rsidTr="0083205E">
      <w:trPr>
        <w:tblHeader/>
      </w:trPr>
      <w:tc>
        <w:tcPr>
          <w:tcW w:w="2906" w:type="dxa"/>
          <w:shd w:val="clear" w:color="auto" w:fill="66CCFF"/>
        </w:tcPr>
        <w:p w14:paraId="7A7950C0"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B1BCCE3" w14:textId="77777777" w:rsidR="005824AE" w:rsidRPr="00CD4619" w:rsidRDefault="006D3391" w:rsidP="00CD4619">
          <w:pPr>
            <w:jc w:val="center"/>
            <w:rPr>
              <w:rFonts w:ascii="Arial" w:hAnsi="Arial" w:cs="Arial"/>
              <w:b/>
              <w:bCs/>
              <w:i/>
            </w:rPr>
          </w:pPr>
          <w:r>
            <w:rPr>
              <w:rFonts w:ascii="Arial" w:hAnsi="Arial" w:cs="Arial"/>
              <w:b/>
              <w:bCs/>
              <w:i/>
            </w:rPr>
            <w:t xml:space="preserve">CHR Metz-Thionville </w:t>
          </w:r>
          <w:r w:rsidR="00CD4619" w:rsidRPr="00CD4619">
            <w:rPr>
              <w:rFonts w:ascii="Arial" w:hAnsi="Arial" w:cs="Arial"/>
              <w:b/>
              <w:bCs/>
              <w:i/>
            </w:rPr>
            <w:t xml:space="preserve">– Mission </w:t>
          </w:r>
          <w:r>
            <w:rPr>
              <w:rFonts w:ascii="Arial" w:hAnsi="Arial" w:cs="Arial"/>
              <w:b/>
              <w:bCs/>
              <w:i/>
            </w:rPr>
            <w:t>de</w:t>
          </w:r>
          <w:r w:rsidR="00CD4619" w:rsidRPr="00CD4619">
            <w:rPr>
              <w:rFonts w:ascii="Arial" w:hAnsi="Arial" w:cs="Arial"/>
              <w:b/>
              <w:bCs/>
              <w:i/>
            </w:rPr>
            <w:t xml:space="preserve"> conduite d’opération</w:t>
          </w:r>
          <w:r>
            <w:rPr>
              <w:rFonts w:ascii="Arial" w:hAnsi="Arial" w:cs="Arial"/>
              <w:b/>
              <w:bCs/>
              <w:i/>
            </w:rPr>
            <w:t xml:space="preserve"> pour la restructuration du site de Bel Air</w:t>
          </w:r>
        </w:p>
      </w:tc>
      <w:tc>
        <w:tcPr>
          <w:tcW w:w="896" w:type="dxa"/>
          <w:shd w:val="clear" w:color="auto" w:fill="66CCFF"/>
        </w:tcPr>
        <w:p w14:paraId="148FF2F7"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168A0A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55E920D4" w14:textId="77777777" w:rsidR="005824AE" w:rsidRDefault="005824AE">
          <w:pPr>
            <w:jc w:val="center"/>
          </w:pPr>
          <w:r>
            <w:rPr>
              <w:rFonts w:ascii="Arial" w:hAnsi="Arial" w:cs="Arial"/>
              <w:b/>
            </w:rPr>
            <w:t>/</w:t>
          </w:r>
        </w:p>
      </w:tc>
      <w:tc>
        <w:tcPr>
          <w:tcW w:w="544" w:type="dxa"/>
          <w:shd w:val="clear" w:color="auto" w:fill="66CCFF"/>
        </w:tcPr>
        <w:p w14:paraId="6B9D5B53"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489CC446" w14:textId="77777777" w:rsidR="005824AE" w:rsidRPr="00840934" w:rsidRDefault="004C5755"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45653" w14:textId="77777777" w:rsidR="00C00B5C" w:rsidRDefault="00C00B5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79372" w14:textId="77777777" w:rsidR="00957BD7" w:rsidRDefault="00957BD7">
      <w:r>
        <w:separator/>
      </w:r>
    </w:p>
  </w:footnote>
  <w:footnote w:type="continuationSeparator" w:id="0">
    <w:p w14:paraId="76A8370A" w14:textId="77777777" w:rsidR="00957BD7" w:rsidRDefault="00957BD7">
      <w:r>
        <w:continuationSeparator/>
      </w:r>
    </w:p>
  </w:footnote>
  <w:footnote w:id="1">
    <w:p w14:paraId="5C27023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5F8DB78C"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5AC76A7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E322" w14:textId="77777777" w:rsidR="00B82A6C" w:rsidRDefault="00B82A6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63CD4" w14:textId="77777777" w:rsidR="00B82A6C" w:rsidRDefault="00B82A6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E6CB5" w14:textId="77777777" w:rsidR="00B82A6C" w:rsidRDefault="00B82A6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02790376">
    <w:abstractNumId w:val="0"/>
  </w:num>
  <w:num w:numId="2" w16cid:durableId="797842397">
    <w:abstractNumId w:val="1"/>
  </w:num>
  <w:num w:numId="3" w16cid:durableId="467936243">
    <w:abstractNumId w:val="2"/>
  </w:num>
  <w:num w:numId="4" w16cid:durableId="1319262821">
    <w:abstractNumId w:val="4"/>
  </w:num>
  <w:num w:numId="5" w16cid:durableId="803159316">
    <w:abstractNumId w:val="3"/>
  </w:num>
  <w:num w:numId="6" w16cid:durableId="15813298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26FB"/>
    <w:rsid w:val="00023ECF"/>
    <w:rsid w:val="00036500"/>
    <w:rsid w:val="00067F94"/>
    <w:rsid w:val="000A2E05"/>
    <w:rsid w:val="000B1CAE"/>
    <w:rsid w:val="000E0020"/>
    <w:rsid w:val="00156924"/>
    <w:rsid w:val="00166B56"/>
    <w:rsid w:val="00174505"/>
    <w:rsid w:val="001C40C0"/>
    <w:rsid w:val="001C733C"/>
    <w:rsid w:val="0021527A"/>
    <w:rsid w:val="0021797C"/>
    <w:rsid w:val="00221E3A"/>
    <w:rsid w:val="00225A1A"/>
    <w:rsid w:val="002904AF"/>
    <w:rsid w:val="002B14C5"/>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34C5C"/>
    <w:rsid w:val="00541CA3"/>
    <w:rsid w:val="005427DB"/>
    <w:rsid w:val="005546A9"/>
    <w:rsid w:val="005824AE"/>
    <w:rsid w:val="005846FB"/>
    <w:rsid w:val="00593202"/>
    <w:rsid w:val="005A05C1"/>
    <w:rsid w:val="005A4A3B"/>
    <w:rsid w:val="005A4CB5"/>
    <w:rsid w:val="005B2316"/>
    <w:rsid w:val="005F0DCE"/>
    <w:rsid w:val="0061068C"/>
    <w:rsid w:val="00635D22"/>
    <w:rsid w:val="0064560F"/>
    <w:rsid w:val="00660727"/>
    <w:rsid w:val="00662A86"/>
    <w:rsid w:val="006A37B0"/>
    <w:rsid w:val="006B5057"/>
    <w:rsid w:val="006C4338"/>
    <w:rsid w:val="006D3391"/>
    <w:rsid w:val="006F3DF9"/>
    <w:rsid w:val="007049EE"/>
    <w:rsid w:val="007060E5"/>
    <w:rsid w:val="00707389"/>
    <w:rsid w:val="00710FD6"/>
    <w:rsid w:val="00730A78"/>
    <w:rsid w:val="00757151"/>
    <w:rsid w:val="007909E0"/>
    <w:rsid w:val="0079785C"/>
    <w:rsid w:val="007D4001"/>
    <w:rsid w:val="007D7A65"/>
    <w:rsid w:val="007F68A6"/>
    <w:rsid w:val="0083205E"/>
    <w:rsid w:val="00840934"/>
    <w:rsid w:val="00844DAA"/>
    <w:rsid w:val="008450C7"/>
    <w:rsid w:val="0086796F"/>
    <w:rsid w:val="00876A73"/>
    <w:rsid w:val="008B2A38"/>
    <w:rsid w:val="0091377C"/>
    <w:rsid w:val="00930A5C"/>
    <w:rsid w:val="00934503"/>
    <w:rsid w:val="00944386"/>
    <w:rsid w:val="00957BD7"/>
    <w:rsid w:val="00972598"/>
    <w:rsid w:val="00983FF3"/>
    <w:rsid w:val="009B1CD0"/>
    <w:rsid w:val="009B45B9"/>
    <w:rsid w:val="009C4738"/>
    <w:rsid w:val="009D661E"/>
    <w:rsid w:val="00A273D8"/>
    <w:rsid w:val="00A34D04"/>
    <w:rsid w:val="00A65152"/>
    <w:rsid w:val="00AE7831"/>
    <w:rsid w:val="00B02608"/>
    <w:rsid w:val="00B0289C"/>
    <w:rsid w:val="00B054DA"/>
    <w:rsid w:val="00B82A6C"/>
    <w:rsid w:val="00B87564"/>
    <w:rsid w:val="00BA44E5"/>
    <w:rsid w:val="00BD767E"/>
    <w:rsid w:val="00BE6078"/>
    <w:rsid w:val="00C00B5C"/>
    <w:rsid w:val="00C23457"/>
    <w:rsid w:val="00C630AD"/>
    <w:rsid w:val="00C83930"/>
    <w:rsid w:val="00C91060"/>
    <w:rsid w:val="00C911FE"/>
    <w:rsid w:val="00CD185D"/>
    <w:rsid w:val="00CD4619"/>
    <w:rsid w:val="00CD46CC"/>
    <w:rsid w:val="00CE67FD"/>
    <w:rsid w:val="00D26AD2"/>
    <w:rsid w:val="00D337D7"/>
    <w:rsid w:val="00D412FD"/>
    <w:rsid w:val="00D46BC7"/>
    <w:rsid w:val="00D90A00"/>
    <w:rsid w:val="00E20DB0"/>
    <w:rsid w:val="00E4756F"/>
    <w:rsid w:val="00E47798"/>
    <w:rsid w:val="00E73774"/>
    <w:rsid w:val="00E74C76"/>
    <w:rsid w:val="00E90B0A"/>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BB05F31"/>
  <w15:chartTrackingRefBased/>
  <w15:docId w15:val="{0EBA31C0-BD4D-7946-8FEF-73F435BB3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C00B5C"/>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21" Type="http://schemas.openxmlformats.org/officeDocument/2006/relationships/hyperlink" Target="mailto:T057061@cp.finances.gouv.fr"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C:\WINWORD\MODELES\DC1TYP_F.DOT</Template>
  <TotalTime>1</TotalTime>
  <Pages>6</Pages>
  <Words>1672</Words>
  <Characters>9202</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10853</CharactersWithSpaces>
  <SharedDoc>false</SharedDoc>
  <HLinks>
    <vt:vector size="42" baseType="variant">
      <vt:variant>
        <vt:i4>3735577</vt:i4>
      </vt:variant>
      <vt:variant>
        <vt:i4>97</vt:i4>
      </vt:variant>
      <vt:variant>
        <vt:i4>0</vt:i4>
      </vt:variant>
      <vt:variant>
        <vt:i4>5</vt:i4>
      </vt:variant>
      <vt:variant>
        <vt:lpwstr>mailto:T057061@cp.finances.gouv.fr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47</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44</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Karl MAROTTA</cp:lastModifiedBy>
  <cp:revision>2</cp:revision>
  <cp:lastPrinted>2016-11-04T12:53:00Z</cp:lastPrinted>
  <dcterms:created xsi:type="dcterms:W3CDTF">2026-03-01T17:49:00Z</dcterms:created>
  <dcterms:modified xsi:type="dcterms:W3CDTF">2026-03-01T17:49:00Z</dcterms:modified>
</cp:coreProperties>
</file>